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97C8EC" w14:textId="4B7DC344" w:rsidR="00B839B9" w:rsidRPr="00C02767" w:rsidRDefault="00C02767" w:rsidP="00B839B9">
      <w:pPr>
        <w:pStyle w:val="4"/>
        <w:spacing w:before="0"/>
        <w:jc w:val="center"/>
        <w:rPr>
          <w:sz w:val="28"/>
          <w:szCs w:val="28"/>
        </w:rPr>
      </w:pPr>
      <w:r w:rsidRPr="00C02767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553E216" wp14:editId="3D8FE9BE">
            <wp:simplePos x="0" y="0"/>
            <wp:positionH relativeFrom="column">
              <wp:posOffset>2715895</wp:posOffset>
            </wp:positionH>
            <wp:positionV relativeFrom="paragraph">
              <wp:posOffset>14605</wp:posOffset>
            </wp:positionV>
            <wp:extent cx="511810" cy="690880"/>
            <wp:effectExtent l="0" t="0" r="0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03E57E" w14:textId="77777777" w:rsidR="00B839B9" w:rsidRPr="00C02767" w:rsidRDefault="00B839B9" w:rsidP="00B839B9">
      <w:pPr>
        <w:tabs>
          <w:tab w:val="left" w:pos="4050"/>
          <w:tab w:val="center" w:pos="4897"/>
        </w:tabs>
        <w:jc w:val="center"/>
        <w:rPr>
          <w:b/>
          <w:sz w:val="28"/>
          <w:szCs w:val="28"/>
        </w:rPr>
      </w:pPr>
    </w:p>
    <w:p w14:paraId="1C87F1DC" w14:textId="77777777" w:rsidR="00B839B9" w:rsidRPr="00C02767" w:rsidRDefault="00B839B9" w:rsidP="00B839B9">
      <w:pPr>
        <w:tabs>
          <w:tab w:val="left" w:pos="4050"/>
          <w:tab w:val="center" w:pos="4897"/>
        </w:tabs>
        <w:jc w:val="center"/>
        <w:rPr>
          <w:b/>
          <w:sz w:val="28"/>
          <w:szCs w:val="28"/>
          <w:lang w:val="uk-UA"/>
        </w:rPr>
      </w:pPr>
    </w:p>
    <w:p w14:paraId="04DBC7EE" w14:textId="77777777" w:rsidR="000062FF" w:rsidRDefault="000062FF" w:rsidP="00B839B9">
      <w:pPr>
        <w:pStyle w:val="paragraph"/>
        <w:spacing w:before="0" w:after="0"/>
        <w:jc w:val="center"/>
        <w:rPr>
          <w:b/>
          <w:bCs/>
          <w:sz w:val="28"/>
          <w:szCs w:val="28"/>
          <w:lang w:val="uk-UA"/>
        </w:rPr>
      </w:pPr>
    </w:p>
    <w:p w14:paraId="26564BA8" w14:textId="5506E714" w:rsidR="00B839B9" w:rsidRPr="00C02767" w:rsidRDefault="00B839B9" w:rsidP="00B839B9">
      <w:pPr>
        <w:pStyle w:val="paragraph"/>
        <w:spacing w:before="0" w:after="0"/>
        <w:jc w:val="center"/>
        <w:rPr>
          <w:b/>
          <w:bCs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>УКРАЇНА</w:t>
      </w:r>
    </w:p>
    <w:p w14:paraId="57A1317D" w14:textId="77777777" w:rsidR="00B839B9" w:rsidRPr="00C02767" w:rsidRDefault="00B839B9" w:rsidP="00B839B9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</w:rPr>
        <w:t>ПОГРЕБИЩЕНСЬКА МІСЬКА РАДА</w:t>
      </w:r>
    </w:p>
    <w:p w14:paraId="5DF470DC" w14:textId="77777777" w:rsidR="00B839B9" w:rsidRPr="00C02767" w:rsidRDefault="00B839B9" w:rsidP="00B839B9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  <w:lang w:val="uk-UA"/>
        </w:rPr>
        <w:t>ВІННИЦЬКОГО РАЙОНУ  ВІННИЦЬКОЇ ОБЛАСТІ</w:t>
      </w:r>
    </w:p>
    <w:p w14:paraId="059A89B5" w14:textId="77777777" w:rsidR="00B839B9" w:rsidRPr="00C02767" w:rsidRDefault="00B839B9" w:rsidP="00B839B9">
      <w:pPr>
        <w:jc w:val="center"/>
        <w:rPr>
          <w:rStyle w:val="eop"/>
          <w:b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>ВИКОНАВЧИЙ КОМІТЕТ</w:t>
      </w:r>
    </w:p>
    <w:p w14:paraId="14A199CE" w14:textId="77777777" w:rsidR="00B839B9" w:rsidRPr="00C02767" w:rsidRDefault="00B839B9" w:rsidP="00B839B9">
      <w:pPr>
        <w:jc w:val="center"/>
        <w:rPr>
          <w:rStyle w:val="normaltextrun"/>
          <w:b/>
          <w:sz w:val="28"/>
          <w:szCs w:val="28"/>
          <w:lang w:val="uk-UA"/>
        </w:rPr>
      </w:pPr>
    </w:p>
    <w:p w14:paraId="16963E64" w14:textId="77777777" w:rsidR="00B839B9" w:rsidRPr="00C02767" w:rsidRDefault="00B839B9" w:rsidP="00B839B9">
      <w:pPr>
        <w:jc w:val="center"/>
        <w:rPr>
          <w:rStyle w:val="normaltextrun"/>
          <w:b/>
          <w:bCs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 xml:space="preserve">Р І Ш Е Н </w:t>
      </w:r>
      <w:proofErr w:type="spellStart"/>
      <w:proofErr w:type="gramStart"/>
      <w:r w:rsidRPr="00C02767">
        <w:rPr>
          <w:rStyle w:val="normaltextrun"/>
          <w:b/>
          <w:sz w:val="28"/>
          <w:szCs w:val="28"/>
        </w:rPr>
        <w:t>Н</w:t>
      </w:r>
      <w:proofErr w:type="spellEnd"/>
      <w:proofErr w:type="gramEnd"/>
      <w:r w:rsidRPr="00C02767">
        <w:rPr>
          <w:rStyle w:val="normaltextrun"/>
          <w:b/>
          <w:sz w:val="28"/>
          <w:szCs w:val="28"/>
        </w:rPr>
        <w:t xml:space="preserve"> Я </w:t>
      </w:r>
    </w:p>
    <w:p w14:paraId="2B5A419F" w14:textId="77777777" w:rsidR="006F0667" w:rsidRDefault="006F0667" w:rsidP="00B839B9">
      <w:pPr>
        <w:jc w:val="both"/>
        <w:rPr>
          <w:rStyle w:val="normaltextrun"/>
          <w:b/>
          <w:bCs/>
          <w:sz w:val="28"/>
          <w:szCs w:val="28"/>
          <w:lang w:val="uk-UA"/>
        </w:rPr>
      </w:pPr>
    </w:p>
    <w:p w14:paraId="40944090" w14:textId="77777777" w:rsidR="006F0667" w:rsidRDefault="006F0667" w:rsidP="00B839B9">
      <w:pPr>
        <w:jc w:val="both"/>
        <w:rPr>
          <w:rStyle w:val="normaltextrun"/>
          <w:b/>
          <w:bCs/>
          <w:sz w:val="28"/>
          <w:szCs w:val="28"/>
          <w:lang w:val="uk-UA"/>
        </w:rPr>
      </w:pPr>
    </w:p>
    <w:p w14:paraId="7E26E102" w14:textId="539D6363" w:rsidR="00B839B9" w:rsidRPr="006F0667" w:rsidRDefault="006F0667" w:rsidP="00B839B9">
      <w:pPr>
        <w:jc w:val="both"/>
        <w:rPr>
          <w:rStyle w:val="normaltextrun"/>
          <w:bCs/>
          <w:sz w:val="28"/>
          <w:szCs w:val="28"/>
          <w:lang w:val="uk-UA"/>
        </w:rPr>
      </w:pPr>
      <w:r w:rsidRPr="006F0667">
        <w:rPr>
          <w:rStyle w:val="normaltextrun"/>
          <w:bCs/>
          <w:sz w:val="28"/>
          <w:szCs w:val="28"/>
          <w:lang w:val="uk-UA"/>
        </w:rPr>
        <w:t xml:space="preserve">05 травня </w:t>
      </w:r>
      <w:r w:rsidR="00B839B9" w:rsidRPr="006F0667">
        <w:rPr>
          <w:rStyle w:val="normaltextrun"/>
          <w:bCs/>
          <w:sz w:val="28"/>
          <w:szCs w:val="28"/>
        </w:rPr>
        <w:t>202</w:t>
      </w:r>
      <w:r w:rsidR="00B839B9" w:rsidRPr="006F0667">
        <w:rPr>
          <w:rStyle w:val="normaltextrun"/>
          <w:bCs/>
          <w:sz w:val="28"/>
          <w:szCs w:val="28"/>
          <w:lang w:val="uk-UA"/>
        </w:rPr>
        <w:t>6</w:t>
      </w:r>
      <w:r w:rsidR="00B839B9" w:rsidRPr="006F0667">
        <w:rPr>
          <w:rStyle w:val="normaltextrun"/>
          <w:bCs/>
          <w:sz w:val="28"/>
          <w:szCs w:val="28"/>
        </w:rPr>
        <w:t xml:space="preserve"> року    </w:t>
      </w:r>
      <w:r w:rsidR="00B839B9" w:rsidRPr="006F0667">
        <w:rPr>
          <w:rStyle w:val="normaltextrun"/>
          <w:bCs/>
          <w:sz w:val="28"/>
          <w:szCs w:val="28"/>
          <w:lang w:val="uk-UA"/>
        </w:rPr>
        <w:t xml:space="preserve">     </w:t>
      </w:r>
      <w:r w:rsidR="00B839B9" w:rsidRPr="006F0667">
        <w:rPr>
          <w:rStyle w:val="normaltextrun"/>
          <w:bCs/>
          <w:sz w:val="28"/>
          <w:szCs w:val="28"/>
        </w:rPr>
        <w:t xml:space="preserve">  </w:t>
      </w:r>
      <w:r w:rsidR="00B839B9" w:rsidRPr="006F0667">
        <w:rPr>
          <w:rStyle w:val="normaltextrun"/>
          <w:bCs/>
          <w:sz w:val="28"/>
          <w:szCs w:val="28"/>
          <w:lang w:val="uk-UA"/>
        </w:rPr>
        <w:t xml:space="preserve">  </w:t>
      </w:r>
      <w:r w:rsidR="009A14E6" w:rsidRPr="006F0667">
        <w:rPr>
          <w:rStyle w:val="normaltextrun"/>
          <w:bCs/>
          <w:sz w:val="28"/>
          <w:szCs w:val="28"/>
          <w:lang w:val="uk-UA"/>
        </w:rPr>
        <w:t xml:space="preserve">    </w:t>
      </w:r>
      <w:r>
        <w:rPr>
          <w:rStyle w:val="normaltextrun"/>
          <w:bCs/>
          <w:sz w:val="28"/>
          <w:szCs w:val="28"/>
          <w:lang w:val="uk-UA"/>
        </w:rPr>
        <w:t xml:space="preserve">   </w:t>
      </w:r>
      <w:r w:rsidR="00B839B9" w:rsidRPr="006F0667">
        <w:rPr>
          <w:rStyle w:val="normaltextrun"/>
          <w:bCs/>
          <w:sz w:val="28"/>
          <w:szCs w:val="28"/>
          <w:lang w:val="uk-UA"/>
        </w:rPr>
        <w:t>м.</w:t>
      </w:r>
      <w:r>
        <w:rPr>
          <w:rStyle w:val="normaltextrun"/>
          <w:bCs/>
          <w:sz w:val="28"/>
          <w:szCs w:val="28"/>
          <w:lang w:val="uk-UA"/>
        </w:rPr>
        <w:t xml:space="preserve"> </w:t>
      </w:r>
      <w:r w:rsidR="00B839B9" w:rsidRPr="006F0667">
        <w:rPr>
          <w:rStyle w:val="normaltextrun"/>
          <w:bCs/>
          <w:sz w:val="28"/>
          <w:szCs w:val="28"/>
        </w:rPr>
        <w:t xml:space="preserve">Погребище       </w:t>
      </w:r>
      <w:r w:rsidR="00B839B9" w:rsidRPr="006F0667">
        <w:rPr>
          <w:rStyle w:val="normaltextrun"/>
          <w:bCs/>
          <w:sz w:val="28"/>
          <w:szCs w:val="28"/>
          <w:lang w:val="uk-UA"/>
        </w:rPr>
        <w:t xml:space="preserve">   </w:t>
      </w:r>
      <w:r w:rsidR="009A14E6" w:rsidRPr="006F0667">
        <w:rPr>
          <w:rStyle w:val="normaltextrun"/>
          <w:bCs/>
          <w:sz w:val="28"/>
          <w:szCs w:val="28"/>
        </w:rPr>
        <w:t xml:space="preserve">                  </w:t>
      </w:r>
      <w:r w:rsidRPr="006F0667">
        <w:rPr>
          <w:rStyle w:val="normaltextrun"/>
          <w:bCs/>
          <w:sz w:val="28"/>
          <w:szCs w:val="28"/>
          <w:lang w:val="uk-UA"/>
        </w:rPr>
        <w:t xml:space="preserve">          № 222</w:t>
      </w:r>
    </w:p>
    <w:p w14:paraId="3492FE9E" w14:textId="77777777" w:rsidR="00B839B9" w:rsidRPr="00C02767" w:rsidRDefault="00B839B9" w:rsidP="00901A03">
      <w:pPr>
        <w:rPr>
          <w:b/>
          <w:bCs/>
          <w:sz w:val="28"/>
          <w:szCs w:val="28"/>
          <w:lang w:val="uk-UA"/>
        </w:rPr>
      </w:pPr>
    </w:p>
    <w:p w14:paraId="063EB4AA" w14:textId="77777777" w:rsidR="00901A03" w:rsidRPr="00C02767" w:rsidRDefault="00901A03" w:rsidP="00901A03">
      <w:pPr>
        <w:rPr>
          <w:b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 xml:space="preserve">Про надання дозволу на </w:t>
      </w:r>
      <w:r w:rsidRPr="00C02767">
        <w:rPr>
          <w:b/>
          <w:sz w:val="28"/>
          <w:szCs w:val="28"/>
          <w:lang w:val="uk-UA"/>
        </w:rPr>
        <w:t xml:space="preserve">передачу майна </w:t>
      </w:r>
    </w:p>
    <w:p w14:paraId="15DD24F1" w14:textId="77777777" w:rsidR="00222BFF" w:rsidRDefault="00901A03" w:rsidP="00901A03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з балансу </w:t>
      </w:r>
      <w:r w:rsidR="00222BFF">
        <w:rPr>
          <w:b/>
          <w:sz w:val="28"/>
          <w:szCs w:val="28"/>
          <w:lang w:val="uk-UA"/>
        </w:rPr>
        <w:t>комунального підприємства</w:t>
      </w:r>
    </w:p>
    <w:p w14:paraId="25EE6895" w14:textId="77777777" w:rsidR="00222BFF" w:rsidRDefault="00222BFF" w:rsidP="00901A0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</w:t>
      </w:r>
      <w:r w:rsidR="00901A03" w:rsidRPr="00C02767">
        <w:rPr>
          <w:b/>
          <w:sz w:val="28"/>
          <w:szCs w:val="28"/>
          <w:lang w:val="uk-UA"/>
        </w:rPr>
        <w:t>Погребищенськ</w:t>
      </w:r>
      <w:r>
        <w:rPr>
          <w:b/>
          <w:sz w:val="28"/>
          <w:szCs w:val="28"/>
          <w:lang w:val="uk-UA"/>
        </w:rPr>
        <w:t xml:space="preserve">ий центр первинної </w:t>
      </w:r>
    </w:p>
    <w:p w14:paraId="0F8B6034" w14:textId="77777777" w:rsidR="00222BFF" w:rsidRDefault="00222BFF" w:rsidP="00901A0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медико-санітарної допомоги» </w:t>
      </w:r>
    </w:p>
    <w:p w14:paraId="2EA59941" w14:textId="462EE170" w:rsidR="00901A03" w:rsidRPr="00C02767" w:rsidRDefault="00222BFF" w:rsidP="00901A0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Погребищенської міської ради </w:t>
      </w:r>
      <w:r w:rsidR="00901A03" w:rsidRPr="00C02767">
        <w:rPr>
          <w:b/>
          <w:sz w:val="28"/>
          <w:szCs w:val="28"/>
          <w:lang w:val="uk-UA"/>
        </w:rPr>
        <w:t xml:space="preserve"> </w:t>
      </w:r>
    </w:p>
    <w:p w14:paraId="21F50EA2" w14:textId="77777777" w:rsidR="00901A03" w:rsidRPr="00C02767" w:rsidRDefault="00901A03" w:rsidP="00901A03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на баланс комунального закладу</w:t>
      </w:r>
    </w:p>
    <w:p w14:paraId="513F2349" w14:textId="0108BF16" w:rsidR="00901A03" w:rsidRPr="00C02767" w:rsidRDefault="00901A03" w:rsidP="00901A03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«</w:t>
      </w:r>
      <w:r w:rsidR="00222BFF">
        <w:rPr>
          <w:b/>
          <w:sz w:val="28"/>
          <w:szCs w:val="28"/>
          <w:lang w:val="uk-UA"/>
        </w:rPr>
        <w:t>Погребищенський ліцей № 2</w:t>
      </w:r>
      <w:r w:rsidRPr="00C02767">
        <w:rPr>
          <w:b/>
          <w:sz w:val="28"/>
          <w:szCs w:val="28"/>
          <w:lang w:val="uk-UA"/>
        </w:rPr>
        <w:t xml:space="preserve">» </w:t>
      </w:r>
    </w:p>
    <w:p w14:paraId="7E397777" w14:textId="77777777" w:rsidR="00901A03" w:rsidRPr="00C02767" w:rsidRDefault="00901A03" w:rsidP="00901A03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Погребищенської міської ради</w:t>
      </w:r>
    </w:p>
    <w:p w14:paraId="7DA90929" w14:textId="77777777" w:rsidR="00901A03" w:rsidRPr="00C02767" w:rsidRDefault="00901A03" w:rsidP="00901A03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Вінницького району Вінницької області  </w:t>
      </w:r>
    </w:p>
    <w:p w14:paraId="58D170B0" w14:textId="77777777" w:rsidR="00901A03" w:rsidRPr="00C02767" w:rsidRDefault="00901A03" w:rsidP="00901A03">
      <w:pPr>
        <w:jc w:val="both"/>
        <w:rPr>
          <w:b/>
          <w:bCs/>
          <w:sz w:val="28"/>
          <w:szCs w:val="28"/>
          <w:lang w:val="uk-UA"/>
        </w:rPr>
      </w:pPr>
    </w:p>
    <w:p w14:paraId="75DD0772" w14:textId="3FFA946D" w:rsidR="00901A03" w:rsidRPr="00C02767" w:rsidRDefault="00901A03" w:rsidP="00C02767">
      <w:pPr>
        <w:jc w:val="both"/>
        <w:rPr>
          <w:sz w:val="28"/>
          <w:szCs w:val="28"/>
          <w:lang w:val="uk-UA"/>
        </w:rPr>
      </w:pPr>
      <w:r w:rsidRPr="00C02767">
        <w:rPr>
          <w:bCs/>
          <w:sz w:val="28"/>
          <w:szCs w:val="28"/>
          <w:lang w:val="uk-UA"/>
        </w:rPr>
        <w:t xml:space="preserve">       </w:t>
      </w:r>
      <w:r w:rsidRPr="00C02767">
        <w:rPr>
          <w:sz w:val="28"/>
          <w:szCs w:val="28"/>
          <w:lang w:val="uk-UA"/>
        </w:rPr>
        <w:t>Керуючись статтею 29, частиною першою статті 52, частиною шостою  статті 59 Закону України «Про місцеве самоврядування в Україні», розділом ІІІ Положення про списання майна комунальної власності Погребищенської територіальної громади, затвердженого рішенням 8 сесії Погребищенської міської ради  8 скликання від 08 квітня 2021 року №140-8-8/581, враховуючи звернення</w:t>
      </w:r>
      <w:r w:rsidR="00C02767">
        <w:rPr>
          <w:sz w:val="28"/>
          <w:szCs w:val="28"/>
          <w:lang w:val="uk-UA"/>
        </w:rPr>
        <w:t xml:space="preserve"> комунального закладу</w:t>
      </w:r>
      <w:r w:rsidRPr="00C02767">
        <w:rPr>
          <w:sz w:val="28"/>
          <w:szCs w:val="28"/>
          <w:lang w:val="uk-UA"/>
        </w:rPr>
        <w:t xml:space="preserve"> </w:t>
      </w:r>
      <w:r w:rsidR="00C02767" w:rsidRPr="00C02767">
        <w:rPr>
          <w:sz w:val="28"/>
          <w:szCs w:val="28"/>
          <w:lang w:val="uk-UA"/>
        </w:rPr>
        <w:t>«</w:t>
      </w:r>
      <w:r w:rsidR="00222BFF">
        <w:rPr>
          <w:sz w:val="28"/>
          <w:szCs w:val="28"/>
          <w:lang w:val="uk-UA"/>
        </w:rPr>
        <w:t>Погребищенський ліцей №</w:t>
      </w:r>
      <w:r w:rsidR="00E00F5E">
        <w:rPr>
          <w:sz w:val="28"/>
          <w:szCs w:val="28"/>
          <w:lang w:val="uk-UA"/>
        </w:rPr>
        <w:t xml:space="preserve"> </w:t>
      </w:r>
      <w:r w:rsidR="00222BFF">
        <w:rPr>
          <w:sz w:val="28"/>
          <w:szCs w:val="28"/>
          <w:lang w:val="uk-UA"/>
        </w:rPr>
        <w:t>2</w:t>
      </w:r>
      <w:r w:rsidR="00C02767" w:rsidRPr="00C02767">
        <w:rPr>
          <w:sz w:val="28"/>
          <w:szCs w:val="28"/>
          <w:lang w:val="uk-UA"/>
        </w:rPr>
        <w:t xml:space="preserve">» Погребищенської міської ради Вінницького району Вінницької області  </w:t>
      </w:r>
      <w:r w:rsidRPr="00064891">
        <w:rPr>
          <w:sz w:val="28"/>
          <w:szCs w:val="28"/>
          <w:lang w:val="uk-UA"/>
        </w:rPr>
        <w:t xml:space="preserve">від </w:t>
      </w:r>
      <w:r w:rsidR="00222BFF">
        <w:rPr>
          <w:sz w:val="28"/>
          <w:szCs w:val="28"/>
          <w:lang w:val="uk-UA"/>
        </w:rPr>
        <w:t>19</w:t>
      </w:r>
      <w:r w:rsidR="00C02767" w:rsidRPr="00064891">
        <w:rPr>
          <w:sz w:val="28"/>
          <w:szCs w:val="28"/>
          <w:lang w:val="uk-UA"/>
        </w:rPr>
        <w:t xml:space="preserve"> березня</w:t>
      </w:r>
      <w:r w:rsidRPr="00064891">
        <w:rPr>
          <w:sz w:val="28"/>
          <w:szCs w:val="28"/>
          <w:lang w:val="uk-UA"/>
        </w:rPr>
        <w:t xml:space="preserve"> 202</w:t>
      </w:r>
      <w:r w:rsidR="00C02767" w:rsidRPr="00064891">
        <w:rPr>
          <w:sz w:val="28"/>
          <w:szCs w:val="28"/>
          <w:lang w:val="uk-UA"/>
        </w:rPr>
        <w:t>6</w:t>
      </w:r>
      <w:r w:rsidRPr="00064891">
        <w:rPr>
          <w:sz w:val="28"/>
          <w:szCs w:val="28"/>
          <w:lang w:val="uk-UA"/>
        </w:rPr>
        <w:t xml:space="preserve"> року № </w:t>
      </w:r>
      <w:r w:rsidR="00222BFF">
        <w:rPr>
          <w:sz w:val="28"/>
          <w:szCs w:val="28"/>
          <w:lang w:val="uk-UA"/>
        </w:rPr>
        <w:t>75</w:t>
      </w:r>
      <w:r w:rsidRPr="00064891">
        <w:rPr>
          <w:sz w:val="28"/>
          <w:szCs w:val="28"/>
          <w:lang w:val="uk-UA"/>
        </w:rPr>
        <w:t xml:space="preserve">, погодження </w:t>
      </w:r>
      <w:r w:rsidR="00222BFF">
        <w:rPr>
          <w:sz w:val="28"/>
          <w:szCs w:val="28"/>
          <w:lang w:val="uk-UA"/>
        </w:rPr>
        <w:t>комунального підприємства «Погребищенський центр первинної медико-санітарної допомоги» Погребище</w:t>
      </w:r>
      <w:r w:rsidRPr="00064891">
        <w:rPr>
          <w:sz w:val="28"/>
          <w:szCs w:val="28"/>
          <w:lang w:val="uk-UA"/>
        </w:rPr>
        <w:t xml:space="preserve">нської міської ради від </w:t>
      </w:r>
      <w:r w:rsidR="00C02767" w:rsidRPr="00064891">
        <w:rPr>
          <w:sz w:val="28"/>
          <w:szCs w:val="28"/>
          <w:lang w:val="uk-UA"/>
        </w:rPr>
        <w:t>1</w:t>
      </w:r>
      <w:r w:rsidR="00222BFF">
        <w:rPr>
          <w:sz w:val="28"/>
          <w:szCs w:val="28"/>
          <w:lang w:val="uk-UA"/>
        </w:rPr>
        <w:t>2 квітня</w:t>
      </w:r>
      <w:r w:rsidR="001A0CDE" w:rsidRPr="00064891">
        <w:rPr>
          <w:sz w:val="28"/>
          <w:szCs w:val="28"/>
          <w:lang w:val="uk-UA"/>
        </w:rPr>
        <w:t xml:space="preserve"> 202</w:t>
      </w:r>
      <w:r w:rsidR="00C02767" w:rsidRPr="00064891">
        <w:rPr>
          <w:sz w:val="28"/>
          <w:szCs w:val="28"/>
          <w:lang w:val="uk-UA"/>
        </w:rPr>
        <w:t>6</w:t>
      </w:r>
      <w:r w:rsidR="001A0CDE" w:rsidRPr="00064891">
        <w:rPr>
          <w:sz w:val="28"/>
          <w:szCs w:val="28"/>
          <w:lang w:val="uk-UA"/>
        </w:rPr>
        <w:t xml:space="preserve"> року № </w:t>
      </w:r>
      <w:r w:rsidR="00205A4C">
        <w:rPr>
          <w:sz w:val="28"/>
          <w:szCs w:val="28"/>
          <w:lang w:val="uk-UA"/>
        </w:rPr>
        <w:t>02-2/12</w:t>
      </w:r>
      <w:r w:rsidR="001A0CDE" w:rsidRPr="00C02767">
        <w:rPr>
          <w:sz w:val="28"/>
          <w:szCs w:val="28"/>
          <w:lang w:val="uk-UA"/>
        </w:rPr>
        <w:t xml:space="preserve">, </w:t>
      </w:r>
      <w:r w:rsidRPr="00C02767">
        <w:rPr>
          <w:bCs/>
          <w:sz w:val="28"/>
          <w:szCs w:val="28"/>
          <w:lang w:val="uk-UA"/>
        </w:rPr>
        <w:t xml:space="preserve">виконавчий </w:t>
      </w:r>
      <w:r w:rsidRPr="00C02767">
        <w:rPr>
          <w:sz w:val="28"/>
          <w:szCs w:val="28"/>
          <w:lang w:val="uk-UA"/>
        </w:rPr>
        <w:t xml:space="preserve"> комітет Погребищенської міської  ради</w:t>
      </w:r>
    </w:p>
    <w:p w14:paraId="3B7395C1" w14:textId="77777777" w:rsidR="00901A03" w:rsidRPr="00C02767" w:rsidRDefault="00C02767" w:rsidP="00901A0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5C44D1F9" w14:textId="77777777" w:rsidR="00901A03" w:rsidRPr="00C02767" w:rsidRDefault="00901A03" w:rsidP="00901A03">
      <w:pPr>
        <w:jc w:val="both"/>
        <w:rPr>
          <w:bCs/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 ВИРІШИВ:</w:t>
      </w:r>
    </w:p>
    <w:p w14:paraId="57381486" w14:textId="77777777" w:rsidR="00901A03" w:rsidRPr="00C02767" w:rsidRDefault="00901A03" w:rsidP="00901A03">
      <w:pPr>
        <w:jc w:val="both"/>
        <w:rPr>
          <w:sz w:val="28"/>
          <w:szCs w:val="28"/>
          <w:lang w:val="uk-UA"/>
        </w:rPr>
      </w:pPr>
    </w:p>
    <w:p w14:paraId="1D783512" w14:textId="486FF1A7" w:rsidR="003A63A1" w:rsidRDefault="00901A03" w:rsidP="00901A03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1. Надати дозвіл </w:t>
      </w:r>
      <w:r w:rsidR="00205A4C">
        <w:rPr>
          <w:sz w:val="28"/>
          <w:szCs w:val="28"/>
          <w:lang w:val="uk-UA"/>
        </w:rPr>
        <w:t xml:space="preserve">комунальному підприємству «Погребищенський центр первинної медико-санітарної допомоги» Погребищенської </w:t>
      </w:r>
      <w:r w:rsidRPr="00C02767">
        <w:rPr>
          <w:sz w:val="28"/>
          <w:szCs w:val="28"/>
          <w:lang w:val="uk-UA"/>
        </w:rPr>
        <w:t>міської ради Вінницького району Вінницької області, як балансоутримувачу майна, за погодженням сторін передати на баланс комунального закладу «</w:t>
      </w:r>
      <w:r w:rsidR="00205A4C">
        <w:rPr>
          <w:sz w:val="28"/>
          <w:szCs w:val="28"/>
          <w:lang w:val="uk-UA"/>
        </w:rPr>
        <w:t>Погребищенський ліцей № 2</w:t>
      </w:r>
      <w:r w:rsidRPr="00C02767">
        <w:rPr>
          <w:sz w:val="28"/>
          <w:szCs w:val="28"/>
          <w:lang w:val="uk-UA"/>
        </w:rPr>
        <w:t>» Погребищенської міської ради Вінницького району Вінницької області  майно</w:t>
      </w:r>
      <w:r w:rsidR="003A63A1">
        <w:rPr>
          <w:sz w:val="28"/>
          <w:szCs w:val="28"/>
          <w:lang w:val="uk-UA"/>
        </w:rPr>
        <w:t>:</w:t>
      </w:r>
    </w:p>
    <w:p w14:paraId="2798A598" w14:textId="1DC3706F" w:rsidR="00901A03" w:rsidRDefault="000A4319" w:rsidP="00901A03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основні засоби</w:t>
      </w:r>
      <w:r w:rsidR="00901A03" w:rsidRPr="00C02767">
        <w:rPr>
          <w:sz w:val="28"/>
          <w:szCs w:val="28"/>
          <w:lang w:val="uk-UA"/>
        </w:rPr>
        <w:t xml:space="preserve"> згідно </w:t>
      </w:r>
      <w:r w:rsidR="00B839B9" w:rsidRPr="00C02767">
        <w:rPr>
          <w:sz w:val="28"/>
          <w:szCs w:val="28"/>
          <w:lang w:val="uk-UA"/>
        </w:rPr>
        <w:t xml:space="preserve">з </w:t>
      </w:r>
      <w:r w:rsidR="00901A03" w:rsidRPr="00C02767">
        <w:rPr>
          <w:sz w:val="28"/>
          <w:szCs w:val="28"/>
          <w:lang w:val="uk-UA"/>
        </w:rPr>
        <w:t>додатк</w:t>
      </w:r>
      <w:r>
        <w:rPr>
          <w:sz w:val="28"/>
          <w:szCs w:val="28"/>
          <w:lang w:val="uk-UA"/>
        </w:rPr>
        <w:t>о</w:t>
      </w:r>
      <w:r w:rsidR="00B839B9" w:rsidRPr="00C02767">
        <w:rPr>
          <w:sz w:val="28"/>
          <w:szCs w:val="28"/>
          <w:lang w:val="uk-UA"/>
        </w:rPr>
        <w:t>м</w:t>
      </w:r>
      <w:r w:rsidR="00205A4C">
        <w:rPr>
          <w:sz w:val="28"/>
          <w:szCs w:val="28"/>
          <w:lang w:val="uk-UA"/>
        </w:rPr>
        <w:t>.</w:t>
      </w:r>
    </w:p>
    <w:p w14:paraId="7845AAD3" w14:textId="77777777" w:rsidR="000A4319" w:rsidRPr="00C02767" w:rsidRDefault="000A4319" w:rsidP="000A4319">
      <w:pPr>
        <w:ind w:firstLine="567"/>
        <w:jc w:val="both"/>
        <w:rPr>
          <w:sz w:val="28"/>
          <w:szCs w:val="28"/>
          <w:lang w:val="uk-UA"/>
        </w:rPr>
      </w:pPr>
    </w:p>
    <w:p w14:paraId="23B748F4" w14:textId="2381DFB5" w:rsidR="00901A03" w:rsidRPr="00C02767" w:rsidRDefault="00901A03" w:rsidP="00901A03">
      <w:pPr>
        <w:ind w:firstLine="560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>2.</w:t>
      </w:r>
      <w:r w:rsidRPr="00C02767">
        <w:rPr>
          <w:sz w:val="28"/>
          <w:szCs w:val="28"/>
        </w:rPr>
        <w:t> </w:t>
      </w:r>
      <w:r w:rsidRPr="00C02767">
        <w:rPr>
          <w:sz w:val="28"/>
          <w:szCs w:val="28"/>
          <w:lang w:val="uk-UA"/>
        </w:rPr>
        <w:t xml:space="preserve"> </w:t>
      </w:r>
      <w:r w:rsidR="00205A4C">
        <w:rPr>
          <w:sz w:val="28"/>
          <w:szCs w:val="28"/>
          <w:lang w:val="uk-UA"/>
        </w:rPr>
        <w:t xml:space="preserve">Комунальному підприємству «Погребищенський центр первинної медико-санітарної допомоги» </w:t>
      </w:r>
      <w:r w:rsidRPr="00C02767">
        <w:rPr>
          <w:sz w:val="28"/>
          <w:szCs w:val="28"/>
          <w:lang w:val="uk-UA"/>
        </w:rPr>
        <w:t>Погребищенської міської ради спільно з комунальним закладом «</w:t>
      </w:r>
      <w:r w:rsidR="00205A4C">
        <w:rPr>
          <w:sz w:val="28"/>
          <w:szCs w:val="28"/>
          <w:lang w:val="uk-UA"/>
        </w:rPr>
        <w:t>Погребищенський ліцей № 2»</w:t>
      </w:r>
      <w:r w:rsidRPr="00C02767">
        <w:rPr>
          <w:sz w:val="28"/>
          <w:szCs w:val="28"/>
          <w:lang w:val="uk-UA"/>
        </w:rPr>
        <w:t xml:space="preserve"> Погребищенської міської ради Вінницького району Вінницької області підготувати  та підписати акт прийому-передачі майна, зазначеного в пункті 1 цього рішення, відповідно до законодавства.</w:t>
      </w:r>
    </w:p>
    <w:p w14:paraId="49768C7C" w14:textId="77777777" w:rsidR="00901A03" w:rsidRPr="00C02767" w:rsidRDefault="00901A03" w:rsidP="00901A03">
      <w:pPr>
        <w:ind w:firstLine="560"/>
        <w:jc w:val="both"/>
        <w:rPr>
          <w:sz w:val="28"/>
          <w:szCs w:val="28"/>
          <w:lang w:val="uk-UA"/>
        </w:rPr>
      </w:pPr>
    </w:p>
    <w:p w14:paraId="51AE1498" w14:textId="15379500" w:rsidR="000A4319" w:rsidRDefault="00901A03" w:rsidP="006F0667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/>
          <w:lang w:val="uk-UA"/>
        </w:rPr>
      </w:pPr>
      <w:r w:rsidRPr="00C02767">
        <w:rPr>
          <w:rFonts w:ascii="Times New Roman" w:hAnsi="Times New Roman"/>
        </w:rPr>
        <w:t>3.  Ко</w:t>
      </w:r>
      <w:r w:rsidRPr="00C02767">
        <w:rPr>
          <w:rFonts w:ascii="Times New Roman" w:hAnsi="Times New Roman"/>
          <w:lang w:val="uk-UA"/>
        </w:rPr>
        <w:t>н</w:t>
      </w:r>
      <w:proofErr w:type="spellStart"/>
      <w:r w:rsidRPr="00C02767">
        <w:rPr>
          <w:rFonts w:ascii="Times New Roman" w:hAnsi="Times New Roman"/>
        </w:rPr>
        <w:t>троль</w:t>
      </w:r>
      <w:proofErr w:type="spellEnd"/>
      <w:r w:rsidRPr="00C02767">
        <w:rPr>
          <w:rFonts w:ascii="Times New Roman" w:hAnsi="Times New Roman"/>
        </w:rPr>
        <w:t xml:space="preserve"> за </w:t>
      </w:r>
      <w:proofErr w:type="spellStart"/>
      <w:r w:rsidRPr="00C02767">
        <w:rPr>
          <w:rFonts w:ascii="Times New Roman" w:hAnsi="Times New Roman"/>
        </w:rPr>
        <w:t>виконанням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цього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proofErr w:type="gramStart"/>
      <w:r w:rsidRPr="00C02767">
        <w:rPr>
          <w:rFonts w:ascii="Times New Roman" w:hAnsi="Times New Roman"/>
        </w:rPr>
        <w:t>р</w:t>
      </w:r>
      <w:proofErr w:type="gramEnd"/>
      <w:r w:rsidRPr="00C02767">
        <w:rPr>
          <w:rFonts w:ascii="Times New Roman" w:hAnsi="Times New Roman"/>
        </w:rPr>
        <w:t>ішення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покласти</w:t>
      </w:r>
      <w:proofErr w:type="spellEnd"/>
      <w:r w:rsidRPr="00C02767">
        <w:rPr>
          <w:rFonts w:ascii="Times New Roman" w:hAnsi="Times New Roman"/>
        </w:rPr>
        <w:t xml:space="preserve"> на заступника </w:t>
      </w:r>
      <w:proofErr w:type="spellStart"/>
      <w:r w:rsidRPr="00C02767">
        <w:rPr>
          <w:rFonts w:ascii="Times New Roman" w:hAnsi="Times New Roman"/>
          <w:lang w:val="uk-UA"/>
        </w:rPr>
        <w:t>Погребищенського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міського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голови</w:t>
      </w:r>
      <w:proofErr w:type="spellEnd"/>
      <w:r w:rsidR="006F0667">
        <w:rPr>
          <w:rFonts w:ascii="Times New Roman" w:hAnsi="Times New Roman"/>
          <w:lang w:val="uk-UA"/>
        </w:rPr>
        <w:t xml:space="preserve"> Гордійчука І. П.</w:t>
      </w:r>
    </w:p>
    <w:p w14:paraId="4FD40E5B" w14:textId="77777777" w:rsidR="006F0667" w:rsidRDefault="006F0667" w:rsidP="006F0667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/>
          <w:lang w:val="uk-UA"/>
        </w:rPr>
      </w:pPr>
    </w:p>
    <w:p w14:paraId="105BCF9C" w14:textId="77777777" w:rsidR="006F0667" w:rsidRDefault="006F0667" w:rsidP="006F0667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/>
          <w:lang w:val="uk-UA"/>
        </w:rPr>
      </w:pPr>
    </w:p>
    <w:p w14:paraId="2D384666" w14:textId="77777777" w:rsidR="006F0667" w:rsidRPr="006F0667" w:rsidRDefault="006F0667" w:rsidP="006F0667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/>
          <w:lang w:val="uk-UA"/>
        </w:rPr>
      </w:pPr>
    </w:p>
    <w:p w14:paraId="13972BD8" w14:textId="62F18FC5" w:rsidR="002A28C8" w:rsidRDefault="00901A03" w:rsidP="009A14E6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  <w:r w:rsidRPr="00C02767">
        <w:rPr>
          <w:rFonts w:ascii="Times New Roman" w:hAnsi="Times New Roman"/>
          <w:b/>
          <w:lang w:val="uk-UA"/>
        </w:rPr>
        <w:tab/>
        <w:t xml:space="preserve">Міський голова                               </w:t>
      </w:r>
      <w:r w:rsidRPr="00C02767">
        <w:rPr>
          <w:rFonts w:ascii="Times New Roman" w:hAnsi="Times New Roman"/>
          <w:b/>
          <w:lang w:val="uk-UA"/>
        </w:rPr>
        <w:tab/>
      </w:r>
      <w:r w:rsidRPr="00C02767">
        <w:rPr>
          <w:rFonts w:ascii="Times New Roman" w:hAnsi="Times New Roman"/>
          <w:b/>
          <w:lang w:val="uk-UA"/>
        </w:rPr>
        <w:tab/>
      </w:r>
      <w:r w:rsidR="006F0667">
        <w:rPr>
          <w:rFonts w:ascii="Times New Roman" w:hAnsi="Times New Roman"/>
          <w:b/>
          <w:lang w:val="uk-UA"/>
        </w:rPr>
        <w:t xml:space="preserve">        </w:t>
      </w:r>
      <w:bookmarkStart w:id="0" w:name="_GoBack"/>
      <w:bookmarkEnd w:id="0"/>
      <w:r w:rsidRPr="00C02767">
        <w:rPr>
          <w:rFonts w:ascii="Times New Roman" w:hAnsi="Times New Roman"/>
          <w:b/>
          <w:lang w:val="uk-UA"/>
        </w:rPr>
        <w:t>Сергій ВОЛИНСЬКИЙ</w:t>
      </w:r>
    </w:p>
    <w:p w14:paraId="3FCA7FF4" w14:textId="77777777" w:rsidR="002A28C8" w:rsidRDefault="002A28C8" w:rsidP="009A14E6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b/>
          <w:lang w:val="uk-UA"/>
        </w:rPr>
      </w:pPr>
    </w:p>
    <w:sectPr w:rsidR="002A28C8" w:rsidSect="00064891">
      <w:pgSz w:w="11910" w:h="16850"/>
      <w:pgMar w:top="1134" w:right="567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2142" w:hanging="720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</w:rPr>
    </w:lvl>
    <w:lvl w:ilvl="1">
      <w:start w:val="1"/>
      <w:numFmt w:val="upperRoman"/>
      <w:lvlText w:val="%2."/>
      <w:lvlJc w:val="left"/>
      <w:pPr>
        <w:ind w:left="3481" w:hanging="216"/>
      </w:pPr>
      <w:rPr>
        <w:rFonts w:cs="Times New Roman"/>
        <w:w w:val="99"/>
      </w:rPr>
    </w:lvl>
    <w:lvl w:ilvl="2">
      <w:start w:val="1"/>
      <w:numFmt w:val="decimal"/>
      <w:lvlText w:val="%3."/>
      <w:lvlJc w:val="left"/>
      <w:pPr>
        <w:ind w:left="3117" w:hanging="28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3">
      <w:numFmt w:val="bullet"/>
      <w:lvlText w:val="•"/>
      <w:lvlJc w:val="left"/>
      <w:pPr>
        <w:ind w:left="7380" w:hanging="282"/>
      </w:pPr>
    </w:lvl>
    <w:lvl w:ilvl="4">
      <w:numFmt w:val="bullet"/>
      <w:lvlText w:val="•"/>
      <w:lvlJc w:val="left"/>
      <w:pPr>
        <w:ind w:left="7855" w:hanging="282"/>
      </w:pPr>
    </w:lvl>
    <w:lvl w:ilvl="5">
      <w:numFmt w:val="bullet"/>
      <w:lvlText w:val="•"/>
      <w:lvlJc w:val="left"/>
      <w:pPr>
        <w:ind w:left="8330" w:hanging="282"/>
      </w:pPr>
    </w:lvl>
    <w:lvl w:ilvl="6">
      <w:numFmt w:val="bullet"/>
      <w:lvlText w:val="•"/>
      <w:lvlJc w:val="left"/>
      <w:pPr>
        <w:ind w:left="8805" w:hanging="282"/>
      </w:pPr>
    </w:lvl>
    <w:lvl w:ilvl="7">
      <w:numFmt w:val="bullet"/>
      <w:lvlText w:val="•"/>
      <w:lvlJc w:val="left"/>
      <w:pPr>
        <w:ind w:left="9280" w:hanging="282"/>
      </w:pPr>
    </w:lvl>
    <w:lvl w:ilvl="8">
      <w:numFmt w:val="bullet"/>
      <w:lvlText w:val="•"/>
      <w:lvlJc w:val="left"/>
      <w:pPr>
        <w:ind w:left="9756" w:hanging="282"/>
      </w:pPr>
    </w:lvl>
  </w:abstractNum>
  <w:abstractNum w:abstractNumId="1">
    <w:nsid w:val="00000403"/>
    <w:multiLevelType w:val="multilevel"/>
    <w:tmpl w:val="00000886"/>
    <w:lvl w:ilvl="0">
      <w:numFmt w:val="bullet"/>
      <w:lvlText w:val="-"/>
      <w:lvlJc w:val="left"/>
      <w:pPr>
        <w:ind w:left="702" w:hanging="173"/>
      </w:pPr>
      <w:rPr>
        <w:rFonts w:ascii="Times New Roman" w:hAnsi="Times New Roman"/>
        <w:b w:val="0"/>
        <w:i w:val="0"/>
        <w:w w:val="100"/>
        <w:sz w:val="28"/>
      </w:rPr>
    </w:lvl>
    <w:lvl w:ilvl="1">
      <w:numFmt w:val="bullet"/>
      <w:lvlText w:val="•"/>
      <w:lvlJc w:val="left"/>
      <w:pPr>
        <w:ind w:left="1700" w:hanging="173"/>
      </w:pPr>
    </w:lvl>
    <w:lvl w:ilvl="2">
      <w:numFmt w:val="bullet"/>
      <w:lvlText w:val="•"/>
      <w:lvlJc w:val="left"/>
      <w:pPr>
        <w:ind w:left="2701" w:hanging="173"/>
      </w:pPr>
    </w:lvl>
    <w:lvl w:ilvl="3">
      <w:numFmt w:val="bullet"/>
      <w:lvlText w:val="•"/>
      <w:lvlJc w:val="left"/>
      <w:pPr>
        <w:ind w:left="3701" w:hanging="173"/>
      </w:pPr>
    </w:lvl>
    <w:lvl w:ilvl="4">
      <w:numFmt w:val="bullet"/>
      <w:lvlText w:val="•"/>
      <w:lvlJc w:val="left"/>
      <w:pPr>
        <w:ind w:left="4702" w:hanging="173"/>
      </w:pPr>
    </w:lvl>
    <w:lvl w:ilvl="5">
      <w:numFmt w:val="bullet"/>
      <w:lvlText w:val="•"/>
      <w:lvlJc w:val="left"/>
      <w:pPr>
        <w:ind w:left="5703" w:hanging="173"/>
      </w:pPr>
    </w:lvl>
    <w:lvl w:ilvl="6">
      <w:numFmt w:val="bullet"/>
      <w:lvlText w:val="•"/>
      <w:lvlJc w:val="left"/>
      <w:pPr>
        <w:ind w:left="6703" w:hanging="173"/>
      </w:pPr>
    </w:lvl>
    <w:lvl w:ilvl="7">
      <w:numFmt w:val="bullet"/>
      <w:lvlText w:val="•"/>
      <w:lvlJc w:val="left"/>
      <w:pPr>
        <w:ind w:left="7704" w:hanging="173"/>
      </w:pPr>
    </w:lvl>
    <w:lvl w:ilvl="8">
      <w:numFmt w:val="bullet"/>
      <w:lvlText w:val="•"/>
      <w:lvlJc w:val="left"/>
      <w:pPr>
        <w:ind w:left="8705" w:hanging="173"/>
      </w:pPr>
    </w:lvl>
  </w:abstractNum>
  <w:abstractNum w:abstractNumId="2">
    <w:nsid w:val="00000404"/>
    <w:multiLevelType w:val="multilevel"/>
    <w:tmpl w:val="00000887"/>
    <w:lvl w:ilvl="0">
      <w:start w:val="1"/>
      <w:numFmt w:val="decimal"/>
      <w:lvlText w:val="%1"/>
      <w:lvlJc w:val="left"/>
      <w:pPr>
        <w:ind w:left="702" w:hanging="62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22"/>
      </w:pPr>
    </w:lvl>
    <w:lvl w:ilvl="3">
      <w:numFmt w:val="bullet"/>
      <w:lvlText w:val="•"/>
      <w:lvlJc w:val="left"/>
      <w:pPr>
        <w:ind w:left="3701" w:hanging="622"/>
      </w:pPr>
    </w:lvl>
    <w:lvl w:ilvl="4">
      <w:numFmt w:val="bullet"/>
      <w:lvlText w:val="•"/>
      <w:lvlJc w:val="left"/>
      <w:pPr>
        <w:ind w:left="4702" w:hanging="622"/>
      </w:pPr>
    </w:lvl>
    <w:lvl w:ilvl="5">
      <w:numFmt w:val="bullet"/>
      <w:lvlText w:val="•"/>
      <w:lvlJc w:val="left"/>
      <w:pPr>
        <w:ind w:left="5703" w:hanging="622"/>
      </w:pPr>
    </w:lvl>
    <w:lvl w:ilvl="6">
      <w:numFmt w:val="bullet"/>
      <w:lvlText w:val="•"/>
      <w:lvlJc w:val="left"/>
      <w:pPr>
        <w:ind w:left="6703" w:hanging="622"/>
      </w:pPr>
    </w:lvl>
    <w:lvl w:ilvl="7">
      <w:numFmt w:val="bullet"/>
      <w:lvlText w:val="•"/>
      <w:lvlJc w:val="left"/>
      <w:pPr>
        <w:ind w:left="7704" w:hanging="622"/>
      </w:pPr>
    </w:lvl>
    <w:lvl w:ilvl="8">
      <w:numFmt w:val="bullet"/>
      <w:lvlText w:val="•"/>
      <w:lvlJc w:val="left"/>
      <w:pPr>
        <w:ind w:left="8705" w:hanging="622"/>
      </w:pPr>
    </w:lvl>
  </w:abstractNum>
  <w:abstractNum w:abstractNumId="3">
    <w:nsid w:val="00000405"/>
    <w:multiLevelType w:val="multilevel"/>
    <w:tmpl w:val="00000888"/>
    <w:lvl w:ilvl="0">
      <w:start w:val="3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4">
    <w:nsid w:val="00000406"/>
    <w:multiLevelType w:val="multilevel"/>
    <w:tmpl w:val="00000889"/>
    <w:lvl w:ilvl="0">
      <w:start w:val="4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5">
    <w:nsid w:val="00000407"/>
    <w:multiLevelType w:val="multilevel"/>
    <w:tmpl w:val="0000088A"/>
    <w:lvl w:ilvl="0">
      <w:start w:val="5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6">
    <w:nsid w:val="00000408"/>
    <w:multiLevelType w:val="multilevel"/>
    <w:tmpl w:val="0000088B"/>
    <w:lvl w:ilvl="0">
      <w:start w:val="6"/>
      <w:numFmt w:val="decimal"/>
      <w:lvlText w:val="%1"/>
      <w:lvlJc w:val="left"/>
      <w:pPr>
        <w:ind w:left="702" w:hanging="4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49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490"/>
      </w:pPr>
    </w:lvl>
    <w:lvl w:ilvl="3">
      <w:numFmt w:val="bullet"/>
      <w:lvlText w:val="•"/>
      <w:lvlJc w:val="left"/>
      <w:pPr>
        <w:ind w:left="3701" w:hanging="490"/>
      </w:pPr>
    </w:lvl>
    <w:lvl w:ilvl="4">
      <w:numFmt w:val="bullet"/>
      <w:lvlText w:val="•"/>
      <w:lvlJc w:val="left"/>
      <w:pPr>
        <w:ind w:left="4702" w:hanging="490"/>
      </w:pPr>
    </w:lvl>
    <w:lvl w:ilvl="5">
      <w:numFmt w:val="bullet"/>
      <w:lvlText w:val="•"/>
      <w:lvlJc w:val="left"/>
      <w:pPr>
        <w:ind w:left="5703" w:hanging="490"/>
      </w:pPr>
    </w:lvl>
    <w:lvl w:ilvl="6">
      <w:numFmt w:val="bullet"/>
      <w:lvlText w:val="•"/>
      <w:lvlJc w:val="left"/>
      <w:pPr>
        <w:ind w:left="6703" w:hanging="490"/>
      </w:pPr>
    </w:lvl>
    <w:lvl w:ilvl="7">
      <w:numFmt w:val="bullet"/>
      <w:lvlText w:val="•"/>
      <w:lvlJc w:val="left"/>
      <w:pPr>
        <w:ind w:left="7704" w:hanging="490"/>
      </w:pPr>
    </w:lvl>
    <w:lvl w:ilvl="8">
      <w:numFmt w:val="bullet"/>
      <w:lvlText w:val="•"/>
      <w:lvlJc w:val="left"/>
      <w:pPr>
        <w:ind w:left="8705" w:hanging="490"/>
      </w:pPr>
    </w:lvl>
  </w:abstractNum>
  <w:abstractNum w:abstractNumId="7">
    <w:nsid w:val="00000409"/>
    <w:multiLevelType w:val="multilevel"/>
    <w:tmpl w:val="0000088C"/>
    <w:lvl w:ilvl="0">
      <w:start w:val="9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660"/>
      </w:pPr>
      <w:rPr>
        <w:rFonts w:ascii="Times New Roman" w:hAnsi="Times New Roman" w:cs="Times New Roman"/>
        <w:b w:val="0"/>
        <w:bCs w:val="0"/>
        <w:i w:val="0"/>
        <w:iCs w:val="0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872" w:hanging="660"/>
      </w:pPr>
    </w:lvl>
    <w:lvl w:ilvl="4">
      <w:numFmt w:val="bullet"/>
      <w:lvlText w:val="•"/>
      <w:lvlJc w:val="left"/>
      <w:pPr>
        <w:ind w:left="4848" w:hanging="660"/>
      </w:pPr>
    </w:lvl>
    <w:lvl w:ilvl="5">
      <w:numFmt w:val="bullet"/>
      <w:lvlText w:val="•"/>
      <w:lvlJc w:val="left"/>
      <w:pPr>
        <w:ind w:left="5825" w:hanging="660"/>
      </w:pPr>
    </w:lvl>
    <w:lvl w:ilvl="6">
      <w:numFmt w:val="bullet"/>
      <w:lvlText w:val="•"/>
      <w:lvlJc w:val="left"/>
      <w:pPr>
        <w:ind w:left="6801" w:hanging="660"/>
      </w:pPr>
    </w:lvl>
    <w:lvl w:ilvl="7">
      <w:numFmt w:val="bullet"/>
      <w:lvlText w:val="•"/>
      <w:lvlJc w:val="left"/>
      <w:pPr>
        <w:ind w:left="7777" w:hanging="660"/>
      </w:pPr>
    </w:lvl>
    <w:lvl w:ilvl="8">
      <w:numFmt w:val="bullet"/>
      <w:lvlText w:val="•"/>
      <w:lvlJc w:val="left"/>
      <w:pPr>
        <w:ind w:left="8753" w:hanging="660"/>
      </w:pPr>
    </w:lvl>
  </w:abstractNum>
  <w:abstractNum w:abstractNumId="8">
    <w:nsid w:val="0000040A"/>
    <w:multiLevelType w:val="multilevel"/>
    <w:tmpl w:val="0000088D"/>
    <w:lvl w:ilvl="0">
      <w:start w:val="11"/>
      <w:numFmt w:val="decimal"/>
      <w:lvlText w:val="%1"/>
      <w:lvlJc w:val="left"/>
      <w:pPr>
        <w:ind w:left="702" w:hanging="748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74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748"/>
      </w:pPr>
    </w:lvl>
    <w:lvl w:ilvl="3">
      <w:numFmt w:val="bullet"/>
      <w:lvlText w:val="•"/>
      <w:lvlJc w:val="left"/>
      <w:pPr>
        <w:ind w:left="3701" w:hanging="748"/>
      </w:pPr>
    </w:lvl>
    <w:lvl w:ilvl="4">
      <w:numFmt w:val="bullet"/>
      <w:lvlText w:val="•"/>
      <w:lvlJc w:val="left"/>
      <w:pPr>
        <w:ind w:left="4702" w:hanging="748"/>
      </w:pPr>
    </w:lvl>
    <w:lvl w:ilvl="5">
      <w:numFmt w:val="bullet"/>
      <w:lvlText w:val="•"/>
      <w:lvlJc w:val="left"/>
      <w:pPr>
        <w:ind w:left="5703" w:hanging="748"/>
      </w:pPr>
    </w:lvl>
    <w:lvl w:ilvl="6">
      <w:numFmt w:val="bullet"/>
      <w:lvlText w:val="•"/>
      <w:lvlJc w:val="left"/>
      <w:pPr>
        <w:ind w:left="6703" w:hanging="748"/>
      </w:pPr>
    </w:lvl>
    <w:lvl w:ilvl="7">
      <w:numFmt w:val="bullet"/>
      <w:lvlText w:val="•"/>
      <w:lvlJc w:val="left"/>
      <w:pPr>
        <w:ind w:left="7704" w:hanging="748"/>
      </w:pPr>
    </w:lvl>
    <w:lvl w:ilvl="8">
      <w:numFmt w:val="bullet"/>
      <w:lvlText w:val="•"/>
      <w:lvlJc w:val="left"/>
      <w:pPr>
        <w:ind w:left="8705" w:hanging="748"/>
      </w:pPr>
    </w:lvl>
  </w:abstractNum>
  <w:abstractNum w:abstractNumId="9">
    <w:nsid w:val="0000040B"/>
    <w:multiLevelType w:val="multilevel"/>
    <w:tmpl w:val="0000088E"/>
    <w:lvl w:ilvl="0">
      <w:start w:val="12"/>
      <w:numFmt w:val="decimal"/>
      <w:lvlText w:val="%1"/>
      <w:lvlJc w:val="left"/>
      <w:pPr>
        <w:ind w:left="702" w:hanging="62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7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801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3">
      <w:start w:val="1"/>
      <w:numFmt w:val="decimal"/>
      <w:lvlText w:val="%1.%2.%3.%4"/>
      <w:lvlJc w:val="left"/>
      <w:pPr>
        <w:ind w:left="702" w:hanging="96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4">
      <w:numFmt w:val="bullet"/>
      <w:lvlText w:val="•"/>
      <w:lvlJc w:val="left"/>
      <w:pPr>
        <w:ind w:left="5035" w:hanging="968"/>
      </w:pPr>
    </w:lvl>
    <w:lvl w:ilvl="5">
      <w:numFmt w:val="bullet"/>
      <w:lvlText w:val="•"/>
      <w:lvlJc w:val="left"/>
      <w:pPr>
        <w:ind w:left="5980" w:hanging="968"/>
      </w:pPr>
    </w:lvl>
    <w:lvl w:ilvl="6">
      <w:numFmt w:val="bullet"/>
      <w:lvlText w:val="•"/>
      <w:lvlJc w:val="left"/>
      <w:pPr>
        <w:ind w:left="6925" w:hanging="968"/>
      </w:pPr>
    </w:lvl>
    <w:lvl w:ilvl="7">
      <w:numFmt w:val="bullet"/>
      <w:lvlText w:val="•"/>
      <w:lvlJc w:val="left"/>
      <w:pPr>
        <w:ind w:left="7870" w:hanging="968"/>
      </w:pPr>
    </w:lvl>
    <w:lvl w:ilvl="8">
      <w:numFmt w:val="bullet"/>
      <w:lvlText w:val="•"/>
      <w:lvlJc w:val="left"/>
      <w:pPr>
        <w:ind w:left="8816" w:hanging="968"/>
      </w:pPr>
    </w:lvl>
  </w:abstractNum>
  <w:abstractNum w:abstractNumId="10">
    <w:nsid w:val="0000040C"/>
    <w:multiLevelType w:val="multilevel"/>
    <w:tmpl w:val="0000088F"/>
    <w:lvl w:ilvl="0">
      <w:start w:val="13"/>
      <w:numFmt w:val="decimal"/>
      <w:lvlText w:val="%1"/>
      <w:lvlJc w:val="left"/>
      <w:pPr>
        <w:ind w:left="702" w:hanging="67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70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70"/>
      </w:pPr>
    </w:lvl>
    <w:lvl w:ilvl="3">
      <w:numFmt w:val="bullet"/>
      <w:lvlText w:val="•"/>
      <w:lvlJc w:val="left"/>
      <w:pPr>
        <w:ind w:left="3701" w:hanging="670"/>
      </w:pPr>
    </w:lvl>
    <w:lvl w:ilvl="4">
      <w:numFmt w:val="bullet"/>
      <w:lvlText w:val="•"/>
      <w:lvlJc w:val="left"/>
      <w:pPr>
        <w:ind w:left="4702" w:hanging="670"/>
      </w:pPr>
    </w:lvl>
    <w:lvl w:ilvl="5">
      <w:numFmt w:val="bullet"/>
      <w:lvlText w:val="•"/>
      <w:lvlJc w:val="left"/>
      <w:pPr>
        <w:ind w:left="5703" w:hanging="670"/>
      </w:pPr>
    </w:lvl>
    <w:lvl w:ilvl="6">
      <w:numFmt w:val="bullet"/>
      <w:lvlText w:val="•"/>
      <w:lvlJc w:val="left"/>
      <w:pPr>
        <w:ind w:left="6703" w:hanging="670"/>
      </w:pPr>
    </w:lvl>
    <w:lvl w:ilvl="7">
      <w:numFmt w:val="bullet"/>
      <w:lvlText w:val="•"/>
      <w:lvlJc w:val="left"/>
      <w:pPr>
        <w:ind w:left="7704" w:hanging="670"/>
      </w:pPr>
    </w:lvl>
    <w:lvl w:ilvl="8">
      <w:numFmt w:val="bullet"/>
      <w:lvlText w:val="•"/>
      <w:lvlJc w:val="left"/>
      <w:pPr>
        <w:ind w:left="8705" w:hanging="670"/>
      </w:pPr>
    </w:lvl>
  </w:abstractNum>
  <w:abstractNum w:abstractNumId="11">
    <w:nsid w:val="0000040D"/>
    <w:multiLevelType w:val="multilevel"/>
    <w:tmpl w:val="00000890"/>
    <w:lvl w:ilvl="0">
      <w:start w:val="1"/>
      <w:numFmt w:val="decimal"/>
      <w:lvlText w:val="%1."/>
      <w:lvlJc w:val="left"/>
      <w:pPr>
        <w:ind w:left="702" w:hanging="281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702" w:hanging="54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540"/>
      </w:pPr>
    </w:lvl>
    <w:lvl w:ilvl="3">
      <w:numFmt w:val="bullet"/>
      <w:lvlText w:val="•"/>
      <w:lvlJc w:val="left"/>
      <w:pPr>
        <w:ind w:left="3701" w:hanging="540"/>
      </w:pPr>
    </w:lvl>
    <w:lvl w:ilvl="4">
      <w:numFmt w:val="bullet"/>
      <w:lvlText w:val="•"/>
      <w:lvlJc w:val="left"/>
      <w:pPr>
        <w:ind w:left="4702" w:hanging="540"/>
      </w:pPr>
    </w:lvl>
    <w:lvl w:ilvl="5">
      <w:numFmt w:val="bullet"/>
      <w:lvlText w:val="•"/>
      <w:lvlJc w:val="left"/>
      <w:pPr>
        <w:ind w:left="5703" w:hanging="540"/>
      </w:pPr>
    </w:lvl>
    <w:lvl w:ilvl="6">
      <w:numFmt w:val="bullet"/>
      <w:lvlText w:val="•"/>
      <w:lvlJc w:val="left"/>
      <w:pPr>
        <w:ind w:left="6703" w:hanging="540"/>
      </w:pPr>
    </w:lvl>
    <w:lvl w:ilvl="7">
      <w:numFmt w:val="bullet"/>
      <w:lvlText w:val="•"/>
      <w:lvlJc w:val="left"/>
      <w:pPr>
        <w:ind w:left="7704" w:hanging="540"/>
      </w:pPr>
    </w:lvl>
    <w:lvl w:ilvl="8">
      <w:numFmt w:val="bullet"/>
      <w:lvlText w:val="•"/>
      <w:lvlJc w:val="left"/>
      <w:pPr>
        <w:ind w:left="8705" w:hanging="540"/>
      </w:pPr>
    </w:lvl>
  </w:abstractNum>
  <w:abstractNum w:abstractNumId="12">
    <w:nsid w:val="027E46B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09745912"/>
    <w:multiLevelType w:val="hybridMultilevel"/>
    <w:tmpl w:val="1FD0EDE2"/>
    <w:lvl w:ilvl="0" w:tplc="C4E87CDA">
      <w:start w:val="1"/>
      <w:numFmt w:val="decimal"/>
      <w:lvlText w:val="%1."/>
      <w:lvlJc w:val="left"/>
      <w:pPr>
        <w:ind w:left="3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8" w:hanging="360"/>
      </w:pPr>
    </w:lvl>
    <w:lvl w:ilvl="2" w:tplc="0422001B" w:tentative="1">
      <w:start w:val="1"/>
      <w:numFmt w:val="lowerRoman"/>
      <w:lvlText w:val="%3."/>
      <w:lvlJc w:val="right"/>
      <w:pPr>
        <w:ind w:left="1808" w:hanging="180"/>
      </w:pPr>
    </w:lvl>
    <w:lvl w:ilvl="3" w:tplc="0422000F" w:tentative="1">
      <w:start w:val="1"/>
      <w:numFmt w:val="decimal"/>
      <w:lvlText w:val="%4."/>
      <w:lvlJc w:val="left"/>
      <w:pPr>
        <w:ind w:left="2528" w:hanging="360"/>
      </w:pPr>
    </w:lvl>
    <w:lvl w:ilvl="4" w:tplc="04220019" w:tentative="1">
      <w:start w:val="1"/>
      <w:numFmt w:val="lowerLetter"/>
      <w:lvlText w:val="%5."/>
      <w:lvlJc w:val="left"/>
      <w:pPr>
        <w:ind w:left="3248" w:hanging="360"/>
      </w:pPr>
    </w:lvl>
    <w:lvl w:ilvl="5" w:tplc="0422001B" w:tentative="1">
      <w:start w:val="1"/>
      <w:numFmt w:val="lowerRoman"/>
      <w:lvlText w:val="%6."/>
      <w:lvlJc w:val="right"/>
      <w:pPr>
        <w:ind w:left="3968" w:hanging="180"/>
      </w:pPr>
    </w:lvl>
    <w:lvl w:ilvl="6" w:tplc="0422000F" w:tentative="1">
      <w:start w:val="1"/>
      <w:numFmt w:val="decimal"/>
      <w:lvlText w:val="%7."/>
      <w:lvlJc w:val="left"/>
      <w:pPr>
        <w:ind w:left="4688" w:hanging="360"/>
      </w:pPr>
    </w:lvl>
    <w:lvl w:ilvl="7" w:tplc="04220019" w:tentative="1">
      <w:start w:val="1"/>
      <w:numFmt w:val="lowerLetter"/>
      <w:lvlText w:val="%8."/>
      <w:lvlJc w:val="left"/>
      <w:pPr>
        <w:ind w:left="5408" w:hanging="360"/>
      </w:pPr>
    </w:lvl>
    <w:lvl w:ilvl="8" w:tplc="0422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14">
    <w:nsid w:val="3FF97BC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6D51734"/>
    <w:multiLevelType w:val="hybridMultilevel"/>
    <w:tmpl w:val="D982EC7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325F71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C1D7D80"/>
    <w:multiLevelType w:val="multilevel"/>
    <w:tmpl w:val="FBD49FF8"/>
    <w:lvl w:ilvl="0">
      <w:start w:val="1"/>
      <w:numFmt w:val="decimal"/>
      <w:lvlText w:val="%1."/>
      <w:lvlJc w:val="left"/>
      <w:pPr>
        <w:ind w:left="630" w:hanging="63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2"/>
  </w:num>
  <w:num w:numId="15">
    <w:abstractNumId w:val="14"/>
  </w:num>
  <w:num w:numId="16">
    <w:abstractNumId w:val="13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92D"/>
    <w:rsid w:val="000062FF"/>
    <w:rsid w:val="0001726F"/>
    <w:rsid w:val="000270ED"/>
    <w:rsid w:val="00027B7E"/>
    <w:rsid w:val="0005045F"/>
    <w:rsid w:val="00062A03"/>
    <w:rsid w:val="00064891"/>
    <w:rsid w:val="00070209"/>
    <w:rsid w:val="00087A74"/>
    <w:rsid w:val="00093403"/>
    <w:rsid w:val="000937B0"/>
    <w:rsid w:val="000A21F4"/>
    <w:rsid w:val="000A4319"/>
    <w:rsid w:val="000B28E6"/>
    <w:rsid w:val="000B439B"/>
    <w:rsid w:val="000C5689"/>
    <w:rsid w:val="000D54FB"/>
    <w:rsid w:val="000D6A5E"/>
    <w:rsid w:val="000F08A4"/>
    <w:rsid w:val="000F3891"/>
    <w:rsid w:val="000F5229"/>
    <w:rsid w:val="000F5F69"/>
    <w:rsid w:val="0010751F"/>
    <w:rsid w:val="00111CCE"/>
    <w:rsid w:val="0011780A"/>
    <w:rsid w:val="001210C6"/>
    <w:rsid w:val="0012688E"/>
    <w:rsid w:val="00127A71"/>
    <w:rsid w:val="001308C5"/>
    <w:rsid w:val="00141B7F"/>
    <w:rsid w:val="00146B19"/>
    <w:rsid w:val="00150382"/>
    <w:rsid w:val="0018056D"/>
    <w:rsid w:val="00183A58"/>
    <w:rsid w:val="00183FAC"/>
    <w:rsid w:val="0019465E"/>
    <w:rsid w:val="001A0861"/>
    <w:rsid w:val="001A0CDE"/>
    <w:rsid w:val="001D7200"/>
    <w:rsid w:val="001F06B3"/>
    <w:rsid w:val="00205A4C"/>
    <w:rsid w:val="0021044B"/>
    <w:rsid w:val="002123F3"/>
    <w:rsid w:val="00214FA1"/>
    <w:rsid w:val="00221440"/>
    <w:rsid w:val="00222BFF"/>
    <w:rsid w:val="002257BF"/>
    <w:rsid w:val="002419E6"/>
    <w:rsid w:val="0024208B"/>
    <w:rsid w:val="00243C87"/>
    <w:rsid w:val="00264091"/>
    <w:rsid w:val="00266A5B"/>
    <w:rsid w:val="00273D8C"/>
    <w:rsid w:val="00277B46"/>
    <w:rsid w:val="00283EFF"/>
    <w:rsid w:val="00285829"/>
    <w:rsid w:val="00285D52"/>
    <w:rsid w:val="002946A9"/>
    <w:rsid w:val="00297696"/>
    <w:rsid w:val="002A28C8"/>
    <w:rsid w:val="002A3391"/>
    <w:rsid w:val="002A43EE"/>
    <w:rsid w:val="002B109B"/>
    <w:rsid w:val="002B55FA"/>
    <w:rsid w:val="002D74B3"/>
    <w:rsid w:val="002E145F"/>
    <w:rsid w:val="00307E68"/>
    <w:rsid w:val="00313F04"/>
    <w:rsid w:val="00326B95"/>
    <w:rsid w:val="0032736E"/>
    <w:rsid w:val="00343D16"/>
    <w:rsid w:val="003653C0"/>
    <w:rsid w:val="00370A90"/>
    <w:rsid w:val="003779E7"/>
    <w:rsid w:val="0039347B"/>
    <w:rsid w:val="00397EA4"/>
    <w:rsid w:val="003A2BC4"/>
    <w:rsid w:val="003A63A1"/>
    <w:rsid w:val="003C7201"/>
    <w:rsid w:val="003E4BFB"/>
    <w:rsid w:val="003E74D7"/>
    <w:rsid w:val="003F4F68"/>
    <w:rsid w:val="0042546A"/>
    <w:rsid w:val="00447323"/>
    <w:rsid w:val="00454E0A"/>
    <w:rsid w:val="00457D7F"/>
    <w:rsid w:val="00465DD3"/>
    <w:rsid w:val="00473F39"/>
    <w:rsid w:val="004769CF"/>
    <w:rsid w:val="00483314"/>
    <w:rsid w:val="00485F06"/>
    <w:rsid w:val="00490413"/>
    <w:rsid w:val="004A20AB"/>
    <w:rsid w:val="004A5795"/>
    <w:rsid w:val="004C0AAA"/>
    <w:rsid w:val="004C4791"/>
    <w:rsid w:val="004D0F00"/>
    <w:rsid w:val="004D25A7"/>
    <w:rsid w:val="004E7559"/>
    <w:rsid w:val="004F0C54"/>
    <w:rsid w:val="004F5399"/>
    <w:rsid w:val="004F5E65"/>
    <w:rsid w:val="0051138A"/>
    <w:rsid w:val="0054384E"/>
    <w:rsid w:val="00564657"/>
    <w:rsid w:val="00576DD3"/>
    <w:rsid w:val="00592583"/>
    <w:rsid w:val="005B0C62"/>
    <w:rsid w:val="005B5120"/>
    <w:rsid w:val="005C00F6"/>
    <w:rsid w:val="005C64E5"/>
    <w:rsid w:val="005D2180"/>
    <w:rsid w:val="005D292D"/>
    <w:rsid w:val="005D368B"/>
    <w:rsid w:val="005D7A4E"/>
    <w:rsid w:val="005E6BDB"/>
    <w:rsid w:val="005F1996"/>
    <w:rsid w:val="005F6979"/>
    <w:rsid w:val="00634090"/>
    <w:rsid w:val="00644AC2"/>
    <w:rsid w:val="00647B44"/>
    <w:rsid w:val="00662D79"/>
    <w:rsid w:val="0066424C"/>
    <w:rsid w:val="006759E7"/>
    <w:rsid w:val="006768BA"/>
    <w:rsid w:val="00683811"/>
    <w:rsid w:val="00692F95"/>
    <w:rsid w:val="006A0926"/>
    <w:rsid w:val="006B4036"/>
    <w:rsid w:val="006C66CC"/>
    <w:rsid w:val="006C6BD0"/>
    <w:rsid w:val="006D031A"/>
    <w:rsid w:val="006D39CB"/>
    <w:rsid w:val="006D52AC"/>
    <w:rsid w:val="006D60A9"/>
    <w:rsid w:val="006D6B9C"/>
    <w:rsid w:val="006E4275"/>
    <w:rsid w:val="006F0667"/>
    <w:rsid w:val="006F66EE"/>
    <w:rsid w:val="006F693F"/>
    <w:rsid w:val="006F7FB6"/>
    <w:rsid w:val="00705641"/>
    <w:rsid w:val="00745F6C"/>
    <w:rsid w:val="00761FDE"/>
    <w:rsid w:val="00762A89"/>
    <w:rsid w:val="00762D09"/>
    <w:rsid w:val="00787D65"/>
    <w:rsid w:val="00790757"/>
    <w:rsid w:val="007954E5"/>
    <w:rsid w:val="007A150F"/>
    <w:rsid w:val="007A4923"/>
    <w:rsid w:val="007B2360"/>
    <w:rsid w:val="007C4E26"/>
    <w:rsid w:val="007F1DA4"/>
    <w:rsid w:val="007F5612"/>
    <w:rsid w:val="0081062C"/>
    <w:rsid w:val="00820C8E"/>
    <w:rsid w:val="0082766E"/>
    <w:rsid w:val="0085043B"/>
    <w:rsid w:val="0085299C"/>
    <w:rsid w:val="0085743B"/>
    <w:rsid w:val="00862E4F"/>
    <w:rsid w:val="00876B04"/>
    <w:rsid w:val="00880AC4"/>
    <w:rsid w:val="00896508"/>
    <w:rsid w:val="00896581"/>
    <w:rsid w:val="0089705A"/>
    <w:rsid w:val="008A1839"/>
    <w:rsid w:val="008A1F9A"/>
    <w:rsid w:val="008B121C"/>
    <w:rsid w:val="008C3D8C"/>
    <w:rsid w:val="008C7600"/>
    <w:rsid w:val="008D080B"/>
    <w:rsid w:val="008D6690"/>
    <w:rsid w:val="008E376C"/>
    <w:rsid w:val="008E7692"/>
    <w:rsid w:val="008F2DA3"/>
    <w:rsid w:val="008F2E24"/>
    <w:rsid w:val="00901A03"/>
    <w:rsid w:val="00901A8F"/>
    <w:rsid w:val="00905EBB"/>
    <w:rsid w:val="009102C2"/>
    <w:rsid w:val="009146CB"/>
    <w:rsid w:val="00916275"/>
    <w:rsid w:val="00925281"/>
    <w:rsid w:val="00927AB8"/>
    <w:rsid w:val="00937F6F"/>
    <w:rsid w:val="0094587A"/>
    <w:rsid w:val="00964C08"/>
    <w:rsid w:val="009731C6"/>
    <w:rsid w:val="009774E2"/>
    <w:rsid w:val="00983748"/>
    <w:rsid w:val="009A14E6"/>
    <w:rsid w:val="009C4650"/>
    <w:rsid w:val="009D2724"/>
    <w:rsid w:val="009E28B1"/>
    <w:rsid w:val="00A339FE"/>
    <w:rsid w:val="00A35AE6"/>
    <w:rsid w:val="00A44782"/>
    <w:rsid w:val="00A47C27"/>
    <w:rsid w:val="00A506BD"/>
    <w:rsid w:val="00A50820"/>
    <w:rsid w:val="00A53189"/>
    <w:rsid w:val="00A6179B"/>
    <w:rsid w:val="00A75E7F"/>
    <w:rsid w:val="00A824E2"/>
    <w:rsid w:val="00A91F72"/>
    <w:rsid w:val="00AC31B7"/>
    <w:rsid w:val="00AF0B24"/>
    <w:rsid w:val="00AF75A7"/>
    <w:rsid w:val="00AF7F77"/>
    <w:rsid w:val="00B01720"/>
    <w:rsid w:val="00B01733"/>
    <w:rsid w:val="00B237DF"/>
    <w:rsid w:val="00B403D9"/>
    <w:rsid w:val="00B44BF9"/>
    <w:rsid w:val="00B45503"/>
    <w:rsid w:val="00B45689"/>
    <w:rsid w:val="00B558FC"/>
    <w:rsid w:val="00B56F8D"/>
    <w:rsid w:val="00B723F7"/>
    <w:rsid w:val="00B724B3"/>
    <w:rsid w:val="00B762B0"/>
    <w:rsid w:val="00B839B9"/>
    <w:rsid w:val="00B87922"/>
    <w:rsid w:val="00B95CBC"/>
    <w:rsid w:val="00B972A6"/>
    <w:rsid w:val="00BA59D1"/>
    <w:rsid w:val="00BB738E"/>
    <w:rsid w:val="00BF38AA"/>
    <w:rsid w:val="00BF3FA5"/>
    <w:rsid w:val="00BF4929"/>
    <w:rsid w:val="00C01CF7"/>
    <w:rsid w:val="00C02767"/>
    <w:rsid w:val="00C11CD0"/>
    <w:rsid w:val="00C205A0"/>
    <w:rsid w:val="00C22FB3"/>
    <w:rsid w:val="00C27813"/>
    <w:rsid w:val="00C46277"/>
    <w:rsid w:val="00C520D2"/>
    <w:rsid w:val="00C71D65"/>
    <w:rsid w:val="00C801ED"/>
    <w:rsid w:val="00C8185C"/>
    <w:rsid w:val="00CB208D"/>
    <w:rsid w:val="00CB4112"/>
    <w:rsid w:val="00CC30C0"/>
    <w:rsid w:val="00CD687C"/>
    <w:rsid w:val="00CF6DFC"/>
    <w:rsid w:val="00D164C6"/>
    <w:rsid w:val="00D17779"/>
    <w:rsid w:val="00D46667"/>
    <w:rsid w:val="00D63A54"/>
    <w:rsid w:val="00D7640F"/>
    <w:rsid w:val="00D90427"/>
    <w:rsid w:val="00DA050B"/>
    <w:rsid w:val="00DA5D46"/>
    <w:rsid w:val="00DA7A4C"/>
    <w:rsid w:val="00DB0AAB"/>
    <w:rsid w:val="00DC4FDC"/>
    <w:rsid w:val="00DF7111"/>
    <w:rsid w:val="00E00F5E"/>
    <w:rsid w:val="00E22B20"/>
    <w:rsid w:val="00E241D6"/>
    <w:rsid w:val="00E53DDA"/>
    <w:rsid w:val="00E5544B"/>
    <w:rsid w:val="00E669E7"/>
    <w:rsid w:val="00EB00FB"/>
    <w:rsid w:val="00EB393B"/>
    <w:rsid w:val="00EC4717"/>
    <w:rsid w:val="00EE451C"/>
    <w:rsid w:val="00EE5B15"/>
    <w:rsid w:val="00F1368B"/>
    <w:rsid w:val="00F35D2F"/>
    <w:rsid w:val="00F42A64"/>
    <w:rsid w:val="00F50816"/>
    <w:rsid w:val="00F52719"/>
    <w:rsid w:val="00F6724F"/>
    <w:rsid w:val="00F94B63"/>
    <w:rsid w:val="00FA08F8"/>
    <w:rsid w:val="00FC041A"/>
    <w:rsid w:val="00FC4517"/>
    <w:rsid w:val="00FD1343"/>
    <w:rsid w:val="00FE1340"/>
    <w:rsid w:val="00FE53B4"/>
    <w:rsid w:val="00FF4FA0"/>
    <w:rsid w:val="00FF7F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3E1C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70209"/>
    <w:pPr>
      <w:widowControl w:val="0"/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link w:val="10"/>
    <w:uiPriority w:val="1"/>
    <w:qFormat/>
    <w:rsid w:val="00B762B0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B839B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762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B762B0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762B0"/>
    <w:rPr>
      <w:rFonts w:ascii="Times New Roman" w:hAnsi="Times New Roman" w:cs="Times New Roman"/>
    </w:rPr>
  </w:style>
  <w:style w:type="paragraph" w:styleId="a5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6"/>
    <w:uiPriority w:val="34"/>
    <w:qFormat/>
    <w:rsid w:val="00B762B0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762B0"/>
    <w:rPr>
      <w:sz w:val="24"/>
      <w:szCs w:val="24"/>
    </w:rPr>
  </w:style>
  <w:style w:type="character" w:styleId="a7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8">
    <w:name w:val="Table Grid"/>
    <w:basedOn w:val="a1"/>
    <w:uiPriority w:val="59"/>
    <w:rsid w:val="008574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="Calibri" w:hAnsi="Calibri"/>
      <w:sz w:val="28"/>
      <w:szCs w:val="28"/>
    </w:rPr>
  </w:style>
  <w:style w:type="paragraph" w:customStyle="1" w:styleId="rvps2">
    <w:name w:val="rvps2"/>
    <w:basedOn w:val="a"/>
    <w:rsid w:val="001A086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241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241D6"/>
    <w:rPr>
      <w:rFonts w:ascii="Tahoma" w:hAnsi="Tahoma" w:cs="Tahoma"/>
      <w:sz w:val="16"/>
      <w:szCs w:val="16"/>
    </w:rPr>
  </w:style>
  <w:style w:type="character" w:customStyle="1" w:styleId="314pt">
    <w:name w:val="Основной текст (3) + 14 pt"/>
    <w:rsid w:val="0079075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20">
    <w:name w:val="Обычный2"/>
    <w:uiPriority w:val="99"/>
    <w:rsid w:val="00CC30C0"/>
    <w:pPr>
      <w:suppressAutoHyphens/>
      <w:spacing w:before="100" w:beforeAutospacing="1" w:after="100" w:afterAutospacing="1"/>
    </w:pPr>
    <w:rPr>
      <w:rFonts w:ascii="Times New Roman" w:hAnsi="Times New Roman"/>
      <w:sz w:val="24"/>
      <w:szCs w:val="24"/>
      <w:lang w:val="uk-UA" w:eastAsia="uk-UA"/>
    </w:rPr>
  </w:style>
  <w:style w:type="table" w:customStyle="1" w:styleId="TableNormal1">
    <w:name w:val="Table Normal1"/>
    <w:semiHidden/>
    <w:rsid w:val="00CC30C0"/>
    <w:rPr>
      <w:rFonts w:ascii="Times New Roman" w:hAnsi="Times New Roman"/>
      <w:lang w:val="uk-UA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link w:val="30"/>
    <w:locked/>
    <w:rsid w:val="00CC30C0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C30C0"/>
    <w:pPr>
      <w:shd w:val="clear" w:color="auto" w:fill="FFFFFF"/>
      <w:autoSpaceDE/>
      <w:autoSpaceDN/>
      <w:adjustRightInd/>
      <w:spacing w:line="346" w:lineRule="exact"/>
      <w:ind w:firstLine="1440"/>
    </w:pPr>
    <w:rPr>
      <w:rFonts w:ascii="Calibri" w:hAnsi="Calibri"/>
      <w:b/>
      <w:bCs/>
      <w:sz w:val="32"/>
      <w:szCs w:val="32"/>
    </w:rPr>
  </w:style>
  <w:style w:type="character" w:customStyle="1" w:styleId="docdata">
    <w:name w:val="docdata"/>
    <w:aliases w:val="docy,v5,1964,baiaagaaboqcaaad5quaaaxzbqaaaaaaaaaaaaaaaaaaaaaaaaaaaaaaaaaaaaaaaaaaaaaaaaaaaaaaaaaaaaaaaaaaaaaaaaaaaaaaaaaaaaaaaaaaaaaaaaaaaaaaaaaaaaaaaaaaaaaaaaaaaaaaaaaaaaaaaaaaaaaaaaaaaaaaaaaaaaaaaaaaaaaaaaaaaaaaaaaaaaaaaaaaaaaaaaaaaaaaaaaaaaaa"/>
    <w:basedOn w:val="a0"/>
    <w:rsid w:val="00C22FB3"/>
  </w:style>
  <w:style w:type="paragraph" w:styleId="ab">
    <w:name w:val="List"/>
    <w:basedOn w:val="a"/>
    <w:semiHidden/>
    <w:unhideWhenUsed/>
    <w:rsid w:val="00905EBB"/>
    <w:pPr>
      <w:widowControl/>
      <w:autoSpaceDE/>
      <w:autoSpaceDN/>
      <w:adjustRightInd/>
      <w:ind w:left="283" w:hanging="283"/>
    </w:pPr>
    <w:rPr>
      <w:sz w:val="24"/>
      <w:szCs w:val="24"/>
      <w:lang w:val="uk-UA"/>
    </w:rPr>
  </w:style>
  <w:style w:type="character" w:customStyle="1" w:styleId="a6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5"/>
    <w:uiPriority w:val="34"/>
    <w:locked/>
    <w:rsid w:val="00CB4112"/>
    <w:rPr>
      <w:rFonts w:ascii="Times New Roman" w:hAnsi="Times New Roman"/>
      <w:sz w:val="24"/>
      <w:szCs w:val="24"/>
    </w:rPr>
  </w:style>
  <w:style w:type="character" w:customStyle="1" w:styleId="vkekvd">
    <w:name w:val="vkekvd"/>
    <w:basedOn w:val="a0"/>
    <w:rsid w:val="00CB4112"/>
  </w:style>
  <w:style w:type="character" w:styleId="ac">
    <w:name w:val="Strong"/>
    <w:basedOn w:val="a0"/>
    <w:uiPriority w:val="22"/>
    <w:qFormat/>
    <w:rsid w:val="00CB4112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B839B9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normaltextrun">
    <w:name w:val="normaltextrun"/>
    <w:rsid w:val="00B839B9"/>
    <w:rPr>
      <w:rFonts w:cs="Times New Roman"/>
    </w:rPr>
  </w:style>
  <w:style w:type="character" w:customStyle="1" w:styleId="eop">
    <w:name w:val="eop"/>
    <w:rsid w:val="00B839B9"/>
    <w:rPr>
      <w:rFonts w:cs="Times New Roman"/>
    </w:rPr>
  </w:style>
  <w:style w:type="paragraph" w:customStyle="1" w:styleId="paragraph">
    <w:name w:val="paragraph"/>
    <w:basedOn w:val="a"/>
    <w:rsid w:val="00B839B9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70209"/>
    <w:pPr>
      <w:widowControl w:val="0"/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link w:val="10"/>
    <w:uiPriority w:val="1"/>
    <w:qFormat/>
    <w:rsid w:val="00B762B0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B839B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762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B762B0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762B0"/>
    <w:rPr>
      <w:rFonts w:ascii="Times New Roman" w:hAnsi="Times New Roman" w:cs="Times New Roman"/>
    </w:rPr>
  </w:style>
  <w:style w:type="paragraph" w:styleId="a5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6"/>
    <w:uiPriority w:val="34"/>
    <w:qFormat/>
    <w:rsid w:val="00B762B0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762B0"/>
    <w:rPr>
      <w:sz w:val="24"/>
      <w:szCs w:val="24"/>
    </w:rPr>
  </w:style>
  <w:style w:type="character" w:styleId="a7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8">
    <w:name w:val="Table Grid"/>
    <w:basedOn w:val="a1"/>
    <w:uiPriority w:val="59"/>
    <w:rsid w:val="008574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="Calibri" w:hAnsi="Calibri"/>
      <w:sz w:val="28"/>
      <w:szCs w:val="28"/>
    </w:rPr>
  </w:style>
  <w:style w:type="paragraph" w:customStyle="1" w:styleId="rvps2">
    <w:name w:val="rvps2"/>
    <w:basedOn w:val="a"/>
    <w:rsid w:val="001A086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241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241D6"/>
    <w:rPr>
      <w:rFonts w:ascii="Tahoma" w:hAnsi="Tahoma" w:cs="Tahoma"/>
      <w:sz w:val="16"/>
      <w:szCs w:val="16"/>
    </w:rPr>
  </w:style>
  <w:style w:type="character" w:customStyle="1" w:styleId="314pt">
    <w:name w:val="Основной текст (3) + 14 pt"/>
    <w:rsid w:val="0079075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20">
    <w:name w:val="Обычный2"/>
    <w:uiPriority w:val="99"/>
    <w:rsid w:val="00CC30C0"/>
    <w:pPr>
      <w:suppressAutoHyphens/>
      <w:spacing w:before="100" w:beforeAutospacing="1" w:after="100" w:afterAutospacing="1"/>
    </w:pPr>
    <w:rPr>
      <w:rFonts w:ascii="Times New Roman" w:hAnsi="Times New Roman"/>
      <w:sz w:val="24"/>
      <w:szCs w:val="24"/>
      <w:lang w:val="uk-UA" w:eastAsia="uk-UA"/>
    </w:rPr>
  </w:style>
  <w:style w:type="table" w:customStyle="1" w:styleId="TableNormal1">
    <w:name w:val="Table Normal1"/>
    <w:semiHidden/>
    <w:rsid w:val="00CC30C0"/>
    <w:rPr>
      <w:rFonts w:ascii="Times New Roman" w:hAnsi="Times New Roman"/>
      <w:lang w:val="uk-UA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link w:val="30"/>
    <w:locked/>
    <w:rsid w:val="00CC30C0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C30C0"/>
    <w:pPr>
      <w:shd w:val="clear" w:color="auto" w:fill="FFFFFF"/>
      <w:autoSpaceDE/>
      <w:autoSpaceDN/>
      <w:adjustRightInd/>
      <w:spacing w:line="346" w:lineRule="exact"/>
      <w:ind w:firstLine="1440"/>
    </w:pPr>
    <w:rPr>
      <w:rFonts w:ascii="Calibri" w:hAnsi="Calibri"/>
      <w:b/>
      <w:bCs/>
      <w:sz w:val="32"/>
      <w:szCs w:val="32"/>
    </w:rPr>
  </w:style>
  <w:style w:type="character" w:customStyle="1" w:styleId="docdata">
    <w:name w:val="docdata"/>
    <w:aliases w:val="docy,v5,1964,baiaagaaboqcaaad5quaaaxzbqaaaaaaaaaaaaaaaaaaaaaaaaaaaaaaaaaaaaaaaaaaaaaaaaaaaaaaaaaaaaaaaaaaaaaaaaaaaaaaaaaaaaaaaaaaaaaaaaaaaaaaaaaaaaaaaaaaaaaaaaaaaaaaaaaaaaaaaaaaaaaaaaaaaaaaaaaaaaaaaaaaaaaaaaaaaaaaaaaaaaaaaaaaaaaaaaaaaaaaaaaaaaaa"/>
    <w:basedOn w:val="a0"/>
    <w:rsid w:val="00C22FB3"/>
  </w:style>
  <w:style w:type="paragraph" w:styleId="ab">
    <w:name w:val="List"/>
    <w:basedOn w:val="a"/>
    <w:semiHidden/>
    <w:unhideWhenUsed/>
    <w:rsid w:val="00905EBB"/>
    <w:pPr>
      <w:widowControl/>
      <w:autoSpaceDE/>
      <w:autoSpaceDN/>
      <w:adjustRightInd/>
      <w:ind w:left="283" w:hanging="283"/>
    </w:pPr>
    <w:rPr>
      <w:sz w:val="24"/>
      <w:szCs w:val="24"/>
      <w:lang w:val="uk-UA"/>
    </w:rPr>
  </w:style>
  <w:style w:type="character" w:customStyle="1" w:styleId="a6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5"/>
    <w:uiPriority w:val="34"/>
    <w:locked/>
    <w:rsid w:val="00CB4112"/>
    <w:rPr>
      <w:rFonts w:ascii="Times New Roman" w:hAnsi="Times New Roman"/>
      <w:sz w:val="24"/>
      <w:szCs w:val="24"/>
    </w:rPr>
  </w:style>
  <w:style w:type="character" w:customStyle="1" w:styleId="vkekvd">
    <w:name w:val="vkekvd"/>
    <w:basedOn w:val="a0"/>
    <w:rsid w:val="00CB4112"/>
  </w:style>
  <w:style w:type="character" w:styleId="ac">
    <w:name w:val="Strong"/>
    <w:basedOn w:val="a0"/>
    <w:uiPriority w:val="22"/>
    <w:qFormat/>
    <w:rsid w:val="00CB4112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B839B9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normaltextrun">
    <w:name w:val="normaltextrun"/>
    <w:rsid w:val="00B839B9"/>
    <w:rPr>
      <w:rFonts w:cs="Times New Roman"/>
    </w:rPr>
  </w:style>
  <w:style w:type="character" w:customStyle="1" w:styleId="eop">
    <w:name w:val="eop"/>
    <w:rsid w:val="00B839B9"/>
    <w:rPr>
      <w:rFonts w:cs="Times New Roman"/>
    </w:rPr>
  </w:style>
  <w:style w:type="paragraph" w:customStyle="1" w:styleId="paragraph">
    <w:name w:val="paragraph"/>
    <w:basedOn w:val="a"/>
    <w:rsid w:val="00B839B9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9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4C8F0-17D4-4D72-BD05-533141B94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10</cp:revision>
  <cp:lastPrinted>2026-04-21T12:20:00Z</cp:lastPrinted>
  <dcterms:created xsi:type="dcterms:W3CDTF">2026-03-16T07:07:00Z</dcterms:created>
  <dcterms:modified xsi:type="dcterms:W3CDTF">2026-05-07T07:16:00Z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